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3E372FD7"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717FD4">
              <w:rPr>
                <w:bCs w:val="0"/>
                <w:snapToGrid w:val="0"/>
                <w:sz w:val="24"/>
                <w:szCs w:val="24"/>
                <w:lang w:eastAsia="ru-RU"/>
              </w:rPr>
              <w:t>5</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8C6F89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717FD4" w:rsidRPr="00717FD4">
        <w:rPr>
          <w:b/>
          <w:sz w:val="24"/>
          <w:szCs w:val="24"/>
        </w:rPr>
        <w:t>средств первой помощи, медицинских аптечек</w:t>
      </w:r>
      <w:r w:rsidR="00C41477">
        <w:rPr>
          <w:b/>
          <w:sz w:val="24"/>
          <w:szCs w:val="24"/>
        </w:rPr>
        <w:t xml:space="preserve"> для нужд филиалов ПАО «МРСК Юга» - </w:t>
      </w:r>
      <w:r w:rsidR="00717FD4">
        <w:rPr>
          <w:b/>
          <w:sz w:val="24"/>
          <w:szCs w:val="24"/>
        </w:rPr>
        <w:t xml:space="preserve">«Астраханьэнерго», </w:t>
      </w:r>
      <w:r w:rsidR="00C41477">
        <w:rPr>
          <w:b/>
          <w:sz w:val="24"/>
          <w:szCs w:val="24"/>
        </w:rPr>
        <w:t>«</w:t>
      </w:r>
      <w:r w:rsidR="00805ABE">
        <w:rPr>
          <w:b/>
          <w:sz w:val="24"/>
          <w:szCs w:val="24"/>
        </w:rPr>
        <w:t>Волгоград</w:t>
      </w:r>
      <w:r w:rsidR="00C41477">
        <w:rPr>
          <w:b/>
          <w:sz w:val="24"/>
          <w:szCs w:val="24"/>
        </w:rPr>
        <w:t>энерго»,</w:t>
      </w:r>
      <w:r w:rsidR="003C347A">
        <w:rPr>
          <w:b/>
          <w:sz w:val="24"/>
          <w:szCs w:val="24"/>
        </w:rPr>
        <w:t xml:space="preserve"> «Калмэнерго», </w:t>
      </w:r>
      <w:r w:rsidR="00C41477">
        <w:rPr>
          <w:b/>
          <w:sz w:val="24"/>
          <w:szCs w:val="24"/>
        </w:rPr>
        <w:t>«Ростовэнерго»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0AD3AE28"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717FD4" w:rsidRPr="00C41477">
        <w:rPr>
          <w:b/>
          <w:szCs w:val="24"/>
        </w:rPr>
        <w:t xml:space="preserve">право заключения договоров поставки </w:t>
      </w:r>
      <w:r w:rsidR="00717FD4" w:rsidRPr="00717FD4">
        <w:rPr>
          <w:b/>
          <w:szCs w:val="24"/>
        </w:rPr>
        <w:t>средств первой помощи, медицинских аптечек</w:t>
      </w:r>
      <w:r w:rsidR="00717FD4">
        <w:rPr>
          <w:b/>
          <w:szCs w:val="24"/>
        </w:rPr>
        <w:t xml:space="preserve"> для нужд филиалов ПАО «МРСК Юга» - «Астраханьэнерго», «Волгоградэнерго», «Калмэнерго»,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376E470D" w:rsidR="0016027F" w:rsidRPr="00717FD4"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717FD4">
        <w:rPr>
          <w:b/>
          <w:szCs w:val="24"/>
        </w:rPr>
        <w:t>993 368,57</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717FD4">
        <w:rPr>
          <w:b/>
          <w:szCs w:val="24"/>
        </w:rPr>
        <w:t>841 837,77</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1CA89877" w14:textId="3539DAFF" w:rsidR="00717FD4" w:rsidRPr="00C41477" w:rsidRDefault="00717FD4" w:rsidP="00717FD4">
      <w:pPr>
        <w:pStyle w:val="4-"/>
        <w:numPr>
          <w:ilvl w:val="0"/>
          <w:numId w:val="0"/>
        </w:numPr>
        <w:tabs>
          <w:tab w:val="left" w:pos="1418"/>
        </w:tabs>
        <w:spacing w:line="276" w:lineRule="auto"/>
        <w:rPr>
          <w:bCs/>
          <w:szCs w:val="24"/>
        </w:rPr>
      </w:pPr>
      <w:r>
        <w:rPr>
          <w:szCs w:val="24"/>
        </w:rPr>
        <w:t xml:space="preserve"> </w:t>
      </w:r>
      <w:r w:rsidRPr="00C41477">
        <w:rPr>
          <w:szCs w:val="24"/>
        </w:rPr>
        <w:t>Филиал ПАО «МРСК Юга» - «</w:t>
      </w:r>
      <w:r>
        <w:rPr>
          <w:szCs w:val="24"/>
        </w:rPr>
        <w:t>Астрахань</w:t>
      </w:r>
      <w:r w:rsidRPr="00C41477">
        <w:rPr>
          <w:szCs w:val="24"/>
        </w:rPr>
        <w:t>энерго»:</w:t>
      </w:r>
      <w:r>
        <w:rPr>
          <w:szCs w:val="24"/>
        </w:rPr>
        <w:t xml:space="preserve"> </w:t>
      </w:r>
      <w:r w:rsidRPr="00717FD4">
        <w:rPr>
          <w:b/>
          <w:szCs w:val="24"/>
        </w:rPr>
        <w:t>222 602,52 руб. с НДС</w:t>
      </w:r>
      <w:r>
        <w:rPr>
          <w:szCs w:val="24"/>
        </w:rPr>
        <w:t>;</w:t>
      </w:r>
    </w:p>
    <w:p w14:paraId="42D7E1DF" w14:textId="210E68FF"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3C347A">
        <w:rPr>
          <w:szCs w:val="24"/>
        </w:rPr>
        <w:t>Волгоград</w:t>
      </w:r>
      <w:r w:rsidRPr="00C41477">
        <w:rPr>
          <w:szCs w:val="24"/>
        </w:rPr>
        <w:t xml:space="preserve">энерго»: </w:t>
      </w:r>
      <w:r w:rsidR="00717FD4">
        <w:rPr>
          <w:b/>
          <w:szCs w:val="24"/>
        </w:rPr>
        <w:t>342 565,38</w:t>
      </w:r>
      <w:r w:rsidRPr="00C41477">
        <w:rPr>
          <w:b/>
          <w:szCs w:val="24"/>
        </w:rPr>
        <w:t xml:space="preserve"> руб. с НДС</w:t>
      </w:r>
      <w:r w:rsidRPr="00C41477">
        <w:rPr>
          <w:szCs w:val="24"/>
        </w:rPr>
        <w:t>;</w:t>
      </w:r>
    </w:p>
    <w:p w14:paraId="68095111" w14:textId="53B31F24"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3C347A">
        <w:rPr>
          <w:szCs w:val="24"/>
        </w:rPr>
        <w:t>Калм</w:t>
      </w:r>
      <w:r w:rsidRPr="00C41477">
        <w:rPr>
          <w:szCs w:val="24"/>
        </w:rPr>
        <w:t xml:space="preserve">энерго»: </w:t>
      </w:r>
      <w:r w:rsidR="00717FD4">
        <w:rPr>
          <w:b/>
          <w:szCs w:val="24"/>
        </w:rPr>
        <w:t>49 995,05</w:t>
      </w:r>
      <w:r w:rsidRPr="00C41477">
        <w:rPr>
          <w:b/>
          <w:szCs w:val="24"/>
        </w:rPr>
        <w:t xml:space="preserve"> руб. с НДС</w:t>
      </w:r>
      <w:r w:rsidRPr="00C41477">
        <w:rPr>
          <w:szCs w:val="24"/>
        </w:rPr>
        <w:t xml:space="preserve">; </w:t>
      </w:r>
    </w:p>
    <w:p w14:paraId="4877E9A5" w14:textId="27262166"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717FD4">
        <w:rPr>
          <w:b/>
          <w:szCs w:val="24"/>
        </w:rPr>
        <w:t>378 205,62</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lastRenderedPageBreak/>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lastRenderedPageBreak/>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w:t>
            </w:r>
            <w:r w:rsidRPr="00C41477">
              <w:rPr>
                <w:szCs w:val="24"/>
              </w:rPr>
              <w:lastRenderedPageBreak/>
              <w:t>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lastRenderedPageBreak/>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w:t>
      </w:r>
      <w:r w:rsidRPr="006A641D">
        <w:rPr>
          <w:szCs w:val="24"/>
        </w:rPr>
        <w:lastRenderedPageBreak/>
        <w:t xml:space="preserve">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lastRenderedPageBreak/>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lastRenderedPageBreak/>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lastRenderedPageBreak/>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w:t>
      </w:r>
      <w:r w:rsidRPr="00560BD2">
        <w:rPr>
          <w:szCs w:val="24"/>
        </w:rPr>
        <w:lastRenderedPageBreak/>
        <w:t>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ни одна Заявка не удовлетворит Закупочную комиссию полностью, </w:t>
      </w:r>
      <w:r w:rsidRPr="00C22442">
        <w:rPr>
          <w:szCs w:val="24"/>
        </w:rPr>
        <w:lastRenderedPageBreak/>
        <w:t>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C22442">
        <w:rPr>
          <w:szCs w:val="24"/>
        </w:rPr>
        <w:lastRenderedPageBreak/>
        <w:t>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E10B24">
        <w:rPr>
          <w:szCs w:val="24"/>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6" w:name="_Ref429411246"/>
      <w:bookmarkStart w:id="257"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717FD4" w:rsidRPr="009E5A61" w14:paraId="45781E95" w14:textId="77777777" w:rsidTr="00004C2F">
        <w:trPr>
          <w:cantSplit/>
        </w:trPr>
        <w:tc>
          <w:tcPr>
            <w:tcW w:w="5211" w:type="dxa"/>
          </w:tcPr>
          <w:p w14:paraId="356A1AE7" w14:textId="77777777" w:rsidR="00717FD4" w:rsidRDefault="00717FD4" w:rsidP="00717FD4">
            <w:pPr>
              <w:tabs>
                <w:tab w:val="left" w:pos="1080"/>
              </w:tabs>
              <w:spacing w:line="276" w:lineRule="auto"/>
              <w:ind w:firstLine="540"/>
              <w:rPr>
                <w:szCs w:val="24"/>
              </w:rPr>
            </w:pPr>
          </w:p>
          <w:p w14:paraId="5076BB73" w14:textId="3120A43F" w:rsidR="00717FD4" w:rsidRDefault="00717FD4" w:rsidP="00717FD4">
            <w:pPr>
              <w:tabs>
                <w:tab w:val="left" w:pos="1080"/>
              </w:tabs>
              <w:spacing w:line="276" w:lineRule="auto"/>
              <w:ind w:firstLine="0"/>
              <w:jc w:val="left"/>
              <w:rPr>
                <w:szCs w:val="24"/>
              </w:rPr>
            </w:pPr>
            <w:r>
              <w:rPr>
                <w:szCs w:val="24"/>
              </w:rPr>
              <w:t>Филиал ПАО «МРСК Юга» -          «Астрахань</w:t>
            </w:r>
            <w:r w:rsidRPr="006C3DD9">
              <w:rPr>
                <w:szCs w:val="24"/>
              </w:rPr>
              <w:t>энерго</w:t>
            </w:r>
            <w:r>
              <w:rPr>
                <w:szCs w:val="24"/>
              </w:rPr>
              <w:t>»</w:t>
            </w:r>
          </w:p>
        </w:tc>
        <w:tc>
          <w:tcPr>
            <w:tcW w:w="4467" w:type="dxa"/>
          </w:tcPr>
          <w:p w14:paraId="32254E10" w14:textId="77777777" w:rsidR="00717FD4" w:rsidRDefault="00717FD4" w:rsidP="00717FD4">
            <w:pPr>
              <w:spacing w:line="276" w:lineRule="auto"/>
              <w:ind w:firstLine="0"/>
            </w:pPr>
          </w:p>
          <w:p w14:paraId="5C309859" w14:textId="77777777" w:rsidR="00717FD4" w:rsidRPr="006C3DD9" w:rsidRDefault="00717FD4" w:rsidP="00717FD4">
            <w:pPr>
              <w:tabs>
                <w:tab w:val="left" w:pos="1080"/>
              </w:tabs>
              <w:spacing w:line="276" w:lineRule="auto"/>
              <w:ind w:firstLine="0"/>
              <w:rPr>
                <w:szCs w:val="24"/>
              </w:rPr>
            </w:pPr>
            <w:r w:rsidRPr="006C3DD9">
              <w:rPr>
                <w:szCs w:val="24"/>
              </w:rPr>
              <w:t>_______________________</w:t>
            </w:r>
          </w:p>
          <w:p w14:paraId="7601FDF2" w14:textId="4F5174AF" w:rsidR="00717FD4" w:rsidRDefault="00717FD4" w:rsidP="00717FD4">
            <w:pPr>
              <w:spacing w:line="276" w:lineRule="auto"/>
              <w:ind w:firstLine="0"/>
            </w:pPr>
            <w:r w:rsidRPr="006C3DD9">
              <w:rPr>
                <w:szCs w:val="24"/>
              </w:rPr>
              <w:t>(итоговая стоимость договора, рублей, с НДС)</w:t>
            </w:r>
          </w:p>
        </w:tc>
      </w:tr>
      <w:tr w:rsidR="00717FD4" w:rsidRPr="009E5A61" w14:paraId="0938D3DC" w14:textId="77777777" w:rsidTr="00004C2F">
        <w:trPr>
          <w:cantSplit/>
        </w:trPr>
        <w:tc>
          <w:tcPr>
            <w:tcW w:w="5211" w:type="dxa"/>
          </w:tcPr>
          <w:p w14:paraId="58EDF32E" w14:textId="77777777" w:rsidR="00717FD4" w:rsidRDefault="00717FD4" w:rsidP="00717FD4">
            <w:pPr>
              <w:tabs>
                <w:tab w:val="left" w:pos="1080"/>
              </w:tabs>
              <w:spacing w:line="276" w:lineRule="auto"/>
              <w:ind w:firstLine="540"/>
              <w:rPr>
                <w:szCs w:val="24"/>
              </w:rPr>
            </w:pPr>
          </w:p>
          <w:p w14:paraId="3B971942" w14:textId="1767B71C" w:rsidR="00717FD4" w:rsidRPr="006C3DD9" w:rsidRDefault="00717FD4" w:rsidP="00717FD4">
            <w:pPr>
              <w:tabs>
                <w:tab w:val="left" w:pos="1080"/>
              </w:tabs>
              <w:spacing w:line="276" w:lineRule="auto"/>
              <w:ind w:firstLine="0"/>
              <w:jc w:val="left"/>
              <w:rPr>
                <w:szCs w:val="24"/>
              </w:rPr>
            </w:pPr>
            <w:r>
              <w:rPr>
                <w:szCs w:val="24"/>
              </w:rPr>
              <w:t>Филиал ПАО «М</w:t>
            </w:r>
            <w:bookmarkStart w:id="258" w:name="_GoBack"/>
            <w:bookmarkEnd w:id="258"/>
            <w:r>
              <w:rPr>
                <w:szCs w:val="24"/>
              </w:rPr>
              <w:t>РСК Юга» -          «Волгоград</w:t>
            </w:r>
            <w:r w:rsidRPr="006C3DD9">
              <w:rPr>
                <w:szCs w:val="24"/>
              </w:rPr>
              <w:t>энерго</w:t>
            </w:r>
            <w:r>
              <w:rPr>
                <w:szCs w:val="24"/>
              </w:rPr>
              <w:t>»</w:t>
            </w:r>
          </w:p>
        </w:tc>
        <w:tc>
          <w:tcPr>
            <w:tcW w:w="4467" w:type="dxa"/>
          </w:tcPr>
          <w:p w14:paraId="2EB0C1E2" w14:textId="77777777" w:rsidR="00717FD4" w:rsidRDefault="00717FD4" w:rsidP="00717FD4">
            <w:pPr>
              <w:spacing w:line="276" w:lineRule="auto"/>
              <w:ind w:firstLine="0"/>
            </w:pPr>
          </w:p>
          <w:p w14:paraId="4E0ACAD3" w14:textId="77777777" w:rsidR="00717FD4" w:rsidRPr="006C3DD9" w:rsidRDefault="00717FD4" w:rsidP="00717FD4">
            <w:pPr>
              <w:tabs>
                <w:tab w:val="left" w:pos="1080"/>
              </w:tabs>
              <w:spacing w:line="276" w:lineRule="auto"/>
              <w:ind w:firstLine="0"/>
              <w:rPr>
                <w:szCs w:val="24"/>
              </w:rPr>
            </w:pPr>
            <w:r w:rsidRPr="006C3DD9">
              <w:rPr>
                <w:szCs w:val="24"/>
              </w:rPr>
              <w:t>_______________________</w:t>
            </w:r>
          </w:p>
          <w:p w14:paraId="0F13E4AF" w14:textId="77777777" w:rsidR="00717FD4" w:rsidRPr="006C3DD9" w:rsidRDefault="00717FD4" w:rsidP="00717FD4">
            <w:pPr>
              <w:tabs>
                <w:tab w:val="left" w:pos="1080"/>
              </w:tabs>
              <w:spacing w:line="276" w:lineRule="auto"/>
              <w:ind w:firstLine="61"/>
              <w:rPr>
                <w:szCs w:val="24"/>
              </w:rPr>
            </w:pPr>
            <w:r w:rsidRPr="006C3DD9">
              <w:rPr>
                <w:szCs w:val="24"/>
              </w:rPr>
              <w:t>(итоговая стоимость договора, рублей, с НДС)</w:t>
            </w:r>
          </w:p>
        </w:tc>
      </w:tr>
      <w:tr w:rsidR="00717FD4" w:rsidRPr="004B5FA9" w14:paraId="5E3A14B5" w14:textId="77777777" w:rsidTr="00004C2F">
        <w:trPr>
          <w:cantSplit/>
        </w:trPr>
        <w:tc>
          <w:tcPr>
            <w:tcW w:w="5211" w:type="dxa"/>
          </w:tcPr>
          <w:p w14:paraId="0451D94A" w14:textId="77777777" w:rsidR="00717FD4" w:rsidRDefault="00717FD4" w:rsidP="00717FD4">
            <w:pPr>
              <w:tabs>
                <w:tab w:val="left" w:pos="1080"/>
              </w:tabs>
              <w:spacing w:line="276" w:lineRule="auto"/>
              <w:ind w:firstLine="0"/>
              <w:rPr>
                <w:szCs w:val="24"/>
              </w:rPr>
            </w:pPr>
            <w:r>
              <w:rPr>
                <w:szCs w:val="24"/>
              </w:rPr>
              <w:t xml:space="preserve">Филиал ПАО «МРСК Юга» - </w:t>
            </w:r>
          </w:p>
          <w:p w14:paraId="5309922C" w14:textId="6E324D94" w:rsidR="00717FD4" w:rsidRPr="006C3DD9" w:rsidRDefault="00717FD4" w:rsidP="00717FD4">
            <w:pPr>
              <w:tabs>
                <w:tab w:val="left" w:pos="1080"/>
              </w:tabs>
              <w:spacing w:line="276" w:lineRule="auto"/>
              <w:ind w:firstLine="0"/>
              <w:rPr>
                <w:szCs w:val="24"/>
              </w:rPr>
            </w:pPr>
            <w:r>
              <w:rPr>
                <w:szCs w:val="24"/>
              </w:rPr>
              <w:t>«Калм</w:t>
            </w:r>
            <w:r w:rsidRPr="006C3DD9">
              <w:rPr>
                <w:szCs w:val="24"/>
              </w:rPr>
              <w:t>энерго</w:t>
            </w:r>
            <w:r>
              <w:rPr>
                <w:szCs w:val="24"/>
              </w:rPr>
              <w:t>»</w:t>
            </w:r>
          </w:p>
        </w:tc>
        <w:tc>
          <w:tcPr>
            <w:tcW w:w="4467" w:type="dxa"/>
          </w:tcPr>
          <w:p w14:paraId="313974DB" w14:textId="77777777" w:rsidR="00717FD4" w:rsidRPr="006C3DD9" w:rsidRDefault="00717FD4" w:rsidP="00717FD4">
            <w:pPr>
              <w:tabs>
                <w:tab w:val="left" w:pos="1080"/>
              </w:tabs>
              <w:spacing w:line="276" w:lineRule="auto"/>
              <w:ind w:firstLine="0"/>
              <w:rPr>
                <w:szCs w:val="24"/>
              </w:rPr>
            </w:pPr>
            <w:r w:rsidRPr="006C3DD9">
              <w:rPr>
                <w:szCs w:val="24"/>
              </w:rPr>
              <w:t>________________________________</w:t>
            </w:r>
          </w:p>
          <w:p w14:paraId="0444CB5B" w14:textId="77777777" w:rsidR="00717FD4" w:rsidRPr="006C3DD9" w:rsidRDefault="00717FD4" w:rsidP="00717FD4">
            <w:pPr>
              <w:tabs>
                <w:tab w:val="left" w:pos="1080"/>
              </w:tabs>
              <w:spacing w:line="276" w:lineRule="auto"/>
              <w:ind w:firstLine="61"/>
              <w:rPr>
                <w:szCs w:val="24"/>
              </w:rPr>
            </w:pPr>
            <w:r w:rsidRPr="006C3DD9">
              <w:rPr>
                <w:szCs w:val="24"/>
              </w:rPr>
              <w:t>(итоговая стоимость договора, рублей, с НДС)</w:t>
            </w:r>
          </w:p>
        </w:tc>
      </w:tr>
      <w:tr w:rsidR="00717FD4" w:rsidRPr="004B5FA9" w14:paraId="6D3874A5" w14:textId="77777777" w:rsidTr="00004C2F">
        <w:trPr>
          <w:cantSplit/>
        </w:trPr>
        <w:tc>
          <w:tcPr>
            <w:tcW w:w="5211" w:type="dxa"/>
          </w:tcPr>
          <w:p w14:paraId="75395BDC" w14:textId="77777777" w:rsidR="00717FD4" w:rsidRDefault="00717FD4" w:rsidP="00717FD4">
            <w:pPr>
              <w:tabs>
                <w:tab w:val="left" w:pos="1080"/>
              </w:tabs>
              <w:spacing w:line="276" w:lineRule="auto"/>
              <w:ind w:firstLine="0"/>
              <w:rPr>
                <w:szCs w:val="24"/>
              </w:rPr>
            </w:pPr>
            <w:r>
              <w:rPr>
                <w:szCs w:val="24"/>
              </w:rPr>
              <w:t>Филиал ПАО «МРСК Юга» -</w:t>
            </w:r>
          </w:p>
          <w:p w14:paraId="34860DA5" w14:textId="77777777" w:rsidR="00717FD4" w:rsidRPr="006C3DD9" w:rsidRDefault="00717FD4" w:rsidP="00717FD4">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717FD4" w:rsidRPr="006C3DD9" w:rsidRDefault="00717FD4" w:rsidP="00717FD4">
            <w:pPr>
              <w:tabs>
                <w:tab w:val="left" w:pos="1080"/>
              </w:tabs>
              <w:spacing w:line="276" w:lineRule="auto"/>
              <w:ind w:firstLine="0"/>
              <w:rPr>
                <w:szCs w:val="24"/>
              </w:rPr>
            </w:pPr>
            <w:r w:rsidRPr="006C3DD9">
              <w:rPr>
                <w:szCs w:val="24"/>
              </w:rPr>
              <w:t>___________________________________</w:t>
            </w:r>
          </w:p>
          <w:p w14:paraId="7126813A" w14:textId="77777777" w:rsidR="00717FD4" w:rsidRPr="006C3DD9" w:rsidRDefault="00717FD4" w:rsidP="00717FD4">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 xml:space="preserve">соглашается на обработку персональных данных, представленных в Заявке в соответствии в </w:t>
      </w:r>
      <w:r w:rsidRPr="00E10B24">
        <w:lastRenderedPageBreak/>
        <w:t>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D555D" w14:textId="77777777" w:rsidR="004A2B49" w:rsidRDefault="004A2B49">
      <w:pPr>
        <w:spacing w:line="240" w:lineRule="auto"/>
      </w:pPr>
      <w:r>
        <w:separator/>
      </w:r>
    </w:p>
  </w:endnote>
  <w:endnote w:type="continuationSeparator" w:id="0">
    <w:p w14:paraId="3C94F56D" w14:textId="77777777" w:rsidR="004A2B49" w:rsidRDefault="004A2B49">
      <w:pPr>
        <w:spacing w:line="240" w:lineRule="auto"/>
      </w:pPr>
      <w:r>
        <w:continuationSeparator/>
      </w:r>
    </w:p>
  </w:endnote>
  <w:endnote w:type="continuationNotice" w:id="1">
    <w:p w14:paraId="206714C4" w14:textId="77777777" w:rsidR="004A2B49" w:rsidRDefault="004A2B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17FD4">
      <w:rPr>
        <w:noProof/>
        <w:sz w:val="16"/>
        <w:szCs w:val="16"/>
        <w:lang w:eastAsia="ru-RU"/>
      </w:rPr>
      <w:t>32</w:t>
    </w:r>
    <w:r w:rsidRPr="00FA0376">
      <w:rPr>
        <w:sz w:val="16"/>
        <w:szCs w:val="16"/>
        <w:lang w:eastAsia="ru-RU"/>
      </w:rPr>
      <w:fldChar w:fldCharType="end"/>
    </w:r>
  </w:p>
  <w:p w14:paraId="3B08FB40" w14:textId="6D8DE784" w:rsidR="00C41477" w:rsidRPr="00717FD4" w:rsidRDefault="00C41477" w:rsidP="00C41477">
    <w:pPr>
      <w:pStyle w:val="a"/>
      <w:numPr>
        <w:ilvl w:val="0"/>
        <w:numId w:val="0"/>
      </w:numPr>
      <w:suppressAutoHyphens w:val="0"/>
      <w:autoSpaceDE w:val="0"/>
      <w:autoSpaceDN w:val="0"/>
      <w:spacing w:before="40" w:line="240" w:lineRule="auto"/>
      <w:contextualSpacing w:val="0"/>
      <w:jc w:val="center"/>
      <w:rPr>
        <w:sz w:val="20"/>
        <w:szCs w:val="20"/>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717FD4" w:rsidRPr="00717FD4">
      <w:rPr>
        <w:sz w:val="20"/>
        <w:szCs w:val="20"/>
      </w:rPr>
      <w:t>право заключения договоров поставки средств первой помощи, медицинских аптечек для нужд филиалов ПАО «МРСК Юга» - «Астраханьэнерго», «Волгоградэнерго», «Калмэнерго»,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71D17" w14:textId="77777777" w:rsidR="004A2B49" w:rsidRDefault="004A2B49">
      <w:pPr>
        <w:spacing w:line="240" w:lineRule="auto"/>
      </w:pPr>
      <w:r>
        <w:separator/>
      </w:r>
    </w:p>
  </w:footnote>
  <w:footnote w:type="continuationSeparator" w:id="0">
    <w:p w14:paraId="2193E185" w14:textId="77777777" w:rsidR="004A2B49" w:rsidRDefault="004A2B49">
      <w:pPr>
        <w:spacing w:line="240" w:lineRule="auto"/>
      </w:pPr>
      <w:r>
        <w:continuationSeparator/>
      </w:r>
    </w:p>
  </w:footnote>
  <w:footnote w:type="continuationNotice" w:id="1">
    <w:p w14:paraId="3C010B6C" w14:textId="77777777" w:rsidR="004A2B49" w:rsidRDefault="004A2B49">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47A"/>
    <w:rsid w:val="003C3CB6"/>
    <w:rsid w:val="003C47C1"/>
    <w:rsid w:val="003C4CB7"/>
    <w:rsid w:val="003C56F9"/>
    <w:rsid w:val="003D02BE"/>
    <w:rsid w:val="003D1141"/>
    <w:rsid w:val="003D2EEB"/>
    <w:rsid w:val="003D3D44"/>
    <w:rsid w:val="003D4D5E"/>
    <w:rsid w:val="003D726B"/>
    <w:rsid w:val="003D7C16"/>
    <w:rsid w:val="003E01B8"/>
    <w:rsid w:val="003E074A"/>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2B49"/>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17FD4"/>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9FEB9-086E-4FC7-A648-38936562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66</Pages>
  <Words>23135</Words>
  <Characters>131874</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154700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90</cp:revision>
  <cp:lastPrinted>2016-11-08T08:47:00Z</cp:lastPrinted>
  <dcterms:created xsi:type="dcterms:W3CDTF">2016-07-15T04:13:00Z</dcterms:created>
  <dcterms:modified xsi:type="dcterms:W3CDTF">2017-12-01T16:05:00Z</dcterms:modified>
</cp:coreProperties>
</file>